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77777777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5059FF52" w14:textId="77777777" w:rsidR="00CC6F7A" w:rsidRPr="00CC6F7A" w:rsidRDefault="00CC6F7A" w:rsidP="00CC6F7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CC6F7A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 xml:space="preserve">„Wymiana istniejących łączników SN sterownych zdalnie (rozłącznik SN) w istniejących liniach napowietrznych SN  na terenie Rejonu Energetycznego Piotrków Trybunalski (obszar gmin: Wola Krzysztoporska, Dłutów, Moszczenica, Czarnocin) - pakiet (1,2,3,4,5,6)” </w:t>
      </w:r>
    </w:p>
    <w:p w14:paraId="27A4D145" w14:textId="77777777" w:rsidR="00CC6F7A" w:rsidRPr="00CC6F7A" w:rsidRDefault="00CC6F7A" w:rsidP="00CC6F7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</w:p>
    <w:p w14:paraId="78FD0DCB" w14:textId="77777777" w:rsidR="00CC6F7A" w:rsidRPr="00CC6F7A" w:rsidRDefault="00CC6F7A" w:rsidP="00CC6F7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CC6F7A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W podziale na zadania:</w:t>
      </w:r>
    </w:p>
    <w:p w14:paraId="1F071AC3" w14:textId="77777777" w:rsidR="00CC6F7A" w:rsidRPr="00CC6F7A" w:rsidRDefault="00CC6F7A" w:rsidP="00CC6F7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CC6F7A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1 - „Wymiana istniejącego odłącznika 1-O-2226 na nowy rozłącznik SN sterowany zdalnie”</w:t>
      </w:r>
    </w:p>
    <w:p w14:paraId="6E9A619C" w14:textId="77777777" w:rsidR="00CC6F7A" w:rsidRPr="00CC6F7A" w:rsidRDefault="00CC6F7A" w:rsidP="00CC6F7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CC6F7A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2 - „Wymiana istniejącego rozłącznika 11-R-3014 na nowy rozłącznik SN sterowany zdalnie’’</w:t>
      </w:r>
    </w:p>
    <w:p w14:paraId="339F9569" w14:textId="77777777" w:rsidR="00CC6F7A" w:rsidRPr="00CC6F7A" w:rsidRDefault="00CC6F7A" w:rsidP="00CC6F7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CC6F7A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3 - „Wymiana istniejącego odłącznika 1-O-1577 na nowy rozłącznik SN sterowany zdalnie”</w:t>
      </w:r>
    </w:p>
    <w:p w14:paraId="0C339AD0" w14:textId="77777777" w:rsidR="00CC6F7A" w:rsidRPr="00CC6F7A" w:rsidRDefault="00CC6F7A" w:rsidP="00CC6F7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CC6F7A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4 - „Wymiana istniejącego odłącznika 1-O-2377 na nowy rozłącznik SN sterowany zdalnie”</w:t>
      </w:r>
    </w:p>
    <w:p w14:paraId="32C6E3D9" w14:textId="77777777" w:rsidR="00CC6F7A" w:rsidRPr="00CC6F7A" w:rsidRDefault="00CC6F7A" w:rsidP="00CC6F7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CC6F7A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5 - „Wymiana istniejącego rozłącznika 11-R-0960 na nowy rozłącznik SN sterowany zdalnie’’</w:t>
      </w:r>
    </w:p>
    <w:p w14:paraId="7CE0CF88" w14:textId="131FBDD9" w:rsidR="00FF237D" w:rsidRDefault="00CC6F7A" w:rsidP="00CC6F7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CC6F7A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6 - „Wymiana istniejącego odłącznika 1-O-0966 na nowy rozłącznik SN sterowany zdalnie”</w:t>
      </w:r>
    </w:p>
    <w:p w14:paraId="157B33BA" w14:textId="77777777" w:rsidR="00CC6F7A" w:rsidRPr="00CC6F7A" w:rsidRDefault="00CC6F7A" w:rsidP="00CC6F7A"/>
    <w:p w14:paraId="57869AD4" w14:textId="77777777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77777777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wymianę łączników SN sterowanych </w:t>
      </w:r>
      <w:r w:rsidR="00D451AD" w:rsidRPr="004B4087">
        <w:rPr>
          <w:rFonts w:ascii="Verdana" w:hAnsi="Verdana" w:cs="Calibri"/>
          <w:sz w:val="18"/>
          <w:szCs w:val="18"/>
        </w:rPr>
        <w:t>zdalnie</w:t>
      </w:r>
      <w:r w:rsidRPr="004B4087">
        <w:rPr>
          <w:rFonts w:ascii="Verdana" w:hAnsi="Verdana" w:cs="Calibri"/>
          <w:sz w:val="18"/>
          <w:szCs w:val="18"/>
        </w:rPr>
        <w:t xml:space="preserve"> (rozłącznik SN, reklozer</w:t>
      </w:r>
      <w:r w:rsidR="003A2946" w:rsidRPr="004B4087">
        <w:rPr>
          <w:rFonts w:ascii="Verdana" w:hAnsi="Verdana" w:cs="Calibri"/>
          <w:sz w:val="18"/>
          <w:szCs w:val="18"/>
        </w:rPr>
        <w:t xml:space="preserve"> SN</w:t>
      </w:r>
      <w:r w:rsidRPr="004B4087">
        <w:rPr>
          <w:rFonts w:ascii="Verdana" w:hAnsi="Verdana" w:cs="Calibri"/>
          <w:sz w:val="18"/>
          <w:szCs w:val="18"/>
        </w:rPr>
        <w:t>) i uzgodnienie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17747C07" w14:textId="77777777" w:rsidR="00A43894" w:rsidRPr="004B4087" w:rsidRDefault="00CB50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Demontaż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istniejące</w:t>
      </w:r>
      <w:r w:rsidR="00A43894" w:rsidRPr="004B4087">
        <w:rPr>
          <w:rFonts w:ascii="Verdana" w:hAnsi="Verdana" w:cs="Calibri"/>
          <w:sz w:val="18"/>
          <w:szCs w:val="18"/>
        </w:rPr>
        <w:t>go roz</w:t>
      </w:r>
      <w:r w:rsidR="003B7FA2" w:rsidRPr="004B4087">
        <w:rPr>
          <w:rFonts w:ascii="Verdana" w:hAnsi="Verdana" w:cs="Calibri"/>
          <w:sz w:val="18"/>
          <w:szCs w:val="18"/>
        </w:rPr>
        <w:t xml:space="preserve">łącznika </w:t>
      </w:r>
      <w:r w:rsidR="00A43894" w:rsidRPr="004B4087">
        <w:rPr>
          <w:rFonts w:ascii="Verdana" w:hAnsi="Verdana" w:cs="Calibri"/>
          <w:sz w:val="18"/>
          <w:szCs w:val="18"/>
        </w:rPr>
        <w:t xml:space="preserve">SN </w:t>
      </w:r>
      <w:r w:rsidR="003B7FA2" w:rsidRPr="004B4087">
        <w:rPr>
          <w:rFonts w:ascii="Verdana" w:hAnsi="Verdana" w:cs="Calibri"/>
          <w:sz w:val="18"/>
          <w:szCs w:val="18"/>
        </w:rPr>
        <w:t xml:space="preserve">sterowanego </w:t>
      </w:r>
      <w:r w:rsidR="00A43894" w:rsidRPr="004B4087">
        <w:rPr>
          <w:rFonts w:ascii="Verdana" w:hAnsi="Verdana" w:cs="Calibri"/>
          <w:sz w:val="18"/>
          <w:szCs w:val="18"/>
        </w:rPr>
        <w:t>zdalnie</w:t>
      </w:r>
      <w:r w:rsidR="003B7FA2" w:rsidRPr="004B4087">
        <w:rPr>
          <w:rFonts w:ascii="Verdana" w:hAnsi="Verdana" w:cs="Calibri"/>
          <w:sz w:val="18"/>
          <w:szCs w:val="18"/>
        </w:rPr>
        <w:t xml:space="preserve"> / reklozera </w:t>
      </w:r>
      <w:r w:rsidR="00A43894" w:rsidRPr="004B4087">
        <w:rPr>
          <w:rFonts w:ascii="Verdana" w:hAnsi="Verdana" w:cs="Calibri"/>
          <w:sz w:val="18"/>
          <w:szCs w:val="18"/>
        </w:rPr>
        <w:t xml:space="preserve">SN sterowanego zdalnie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 wraz z kompletnym napędem i szafką sterowniczą,</w:t>
      </w:r>
      <w:r w:rsidRPr="004B4087">
        <w:rPr>
          <w:rFonts w:ascii="Verdana" w:hAnsi="Verdana" w:cs="Calibri"/>
          <w:sz w:val="18"/>
          <w:szCs w:val="18"/>
        </w:rPr>
        <w:t xml:space="preserve"> </w:t>
      </w:r>
    </w:p>
    <w:p w14:paraId="6AC6D741" w14:textId="77777777" w:rsidR="003B7FA2" w:rsidRPr="004B4087" w:rsidRDefault="0055300B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nowe</w:t>
      </w:r>
      <w:r w:rsidR="003B7FA2" w:rsidRPr="004B4087">
        <w:rPr>
          <w:rFonts w:ascii="Verdana" w:hAnsi="Verdana" w:cs="Calibri"/>
          <w:sz w:val="18"/>
          <w:szCs w:val="18"/>
        </w:rPr>
        <w:t xml:space="preserve">go </w:t>
      </w:r>
      <w:r w:rsidR="00A43894" w:rsidRPr="004B4087">
        <w:rPr>
          <w:rFonts w:ascii="Verdana" w:hAnsi="Verdana" w:cs="Calibri"/>
          <w:sz w:val="18"/>
          <w:szCs w:val="18"/>
        </w:rPr>
        <w:t xml:space="preserve">rozłącznika SN sterowanego zdalnie / reklozera SN sterowanego zdalnie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950090" w:rsidRPr="004B4087">
        <w:rPr>
          <w:rFonts w:ascii="Verdana" w:hAnsi="Verdana" w:cs="Calibri"/>
          <w:sz w:val="18"/>
          <w:szCs w:val="18"/>
        </w:rPr>
        <w:t xml:space="preserve">wykonanego zgodnie z WBSE </w:t>
      </w:r>
      <w:r w:rsidR="00A43894" w:rsidRPr="004B4087">
        <w:rPr>
          <w:rFonts w:ascii="Verdana" w:hAnsi="Verdana" w:cs="Calibri"/>
          <w:sz w:val="18"/>
          <w:szCs w:val="18"/>
        </w:rPr>
        <w:t xml:space="preserve">w miejscu zdemontowanego łącznika SN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N,</w:t>
      </w:r>
    </w:p>
    <w:p w14:paraId="693CDA16" w14:textId="1DA3F264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kompletnego zestawu napędowego wraz z szafką sterowniczą</w:t>
      </w:r>
      <w:r w:rsidR="0063356A" w:rsidRPr="004B4087">
        <w:rPr>
          <w:rFonts w:ascii="Verdana" w:hAnsi="Verdana" w:cs="Calibri"/>
          <w:sz w:val="18"/>
          <w:szCs w:val="18"/>
        </w:rPr>
        <w:t xml:space="preserve"> wyposażoną także </w:t>
      </w:r>
      <w:r w:rsidR="0063356A" w:rsidRPr="004B4087">
        <w:rPr>
          <w:rFonts w:ascii="Verdana" w:hAnsi="Verdana" w:cs="Calibri"/>
          <w:sz w:val="18"/>
          <w:szCs w:val="18"/>
        </w:rPr>
        <w:br/>
        <w:t>w zasilacz buforowy i sterownik telemechaniki</w:t>
      </w:r>
      <w:r w:rsidRPr="004B4087">
        <w:rPr>
          <w:rFonts w:ascii="Verdana" w:hAnsi="Verdana" w:cs="Calibri"/>
          <w:sz w:val="18"/>
          <w:szCs w:val="18"/>
        </w:rPr>
        <w:t>, dla wymienianych reklozerów montaż kompletnego zestawu zabezpieczeń w szafce sterowniczej dedykowanego dla przedmiotowego rozwiązania – szczegółowy zakres wyposażenia szafki sterowniczej wraz z zabezpieczeniami określony został w specyfikacji urządzenia,</w:t>
      </w:r>
    </w:p>
    <w:p w14:paraId="5E877966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Dla rozłączników sterowanych zdalnie stosować jedn</w:t>
      </w:r>
      <w:r w:rsidR="003A2946" w:rsidRPr="004B4087">
        <w:rPr>
          <w:rFonts w:ascii="Verdana" w:hAnsi="Verdana" w:cs="Calibri"/>
          <w:sz w:val="18"/>
          <w:szCs w:val="18"/>
        </w:rPr>
        <w:t>ą</w:t>
      </w:r>
      <w:r w:rsidRPr="004B4087">
        <w:rPr>
          <w:rFonts w:ascii="Verdana" w:hAnsi="Verdana" w:cs="Calibri"/>
          <w:sz w:val="18"/>
          <w:szCs w:val="18"/>
        </w:rPr>
        <w:t xml:space="preserve"> skrzynkę sterowniczo-sygnalizacyjną,</w:t>
      </w:r>
    </w:p>
    <w:p w14:paraId="0E491E1E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stosować rozłączniki w izolacji silikonowej o </w:t>
      </w:r>
      <w:r w:rsidR="00D451AD" w:rsidRPr="004B4087">
        <w:rPr>
          <w:rFonts w:ascii="Verdana" w:hAnsi="Verdana" w:cs="Calibri"/>
          <w:sz w:val="18"/>
          <w:szCs w:val="18"/>
        </w:rPr>
        <w:t>prądzie</w:t>
      </w:r>
      <w:r w:rsidRPr="004B4087">
        <w:rPr>
          <w:rFonts w:ascii="Verdana" w:hAnsi="Verdana" w:cs="Calibri"/>
          <w:sz w:val="18"/>
          <w:szCs w:val="18"/>
        </w:rPr>
        <w:t xml:space="preserve"> znamionowym </w:t>
      </w:r>
      <w:r w:rsidR="00B168E6" w:rsidRPr="004B4087">
        <w:rPr>
          <w:rFonts w:ascii="Verdana" w:hAnsi="Verdana" w:cs="Calibri"/>
          <w:sz w:val="18"/>
          <w:szCs w:val="18"/>
        </w:rPr>
        <w:t>630A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26151322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napęd musi zapewniać możliwość ręcznego rozłączenia od napędu zdalnego oraz  umożliwienie wykonania manipulacji łączeniowych ręcznie za pomocą dedykowanego napędu będącego na wyposażeniu skrzynki sterowniczej, </w:t>
      </w:r>
    </w:p>
    <w:p w14:paraId="118BB59A" w14:textId="77777777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szafki sterowniczej na żerdzi słupowej na wysokości: </w:t>
      </w:r>
    </w:p>
    <w:p w14:paraId="37C29BE7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dolna krawędź szafki na wysokości min. 1,2m nad poziomem gruntu, </w:t>
      </w:r>
    </w:p>
    <w:p w14:paraId="3FE3C748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górna krawędź szafki na wysokości max. 1,8m nad poziomem gruntu,</w:t>
      </w:r>
    </w:p>
    <w:p w14:paraId="2060F13F" w14:textId="77777777" w:rsidR="00C23212" w:rsidRPr="004B4087" w:rsidRDefault="00C2321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dwóch kompletów ograniczników przepięć SN</w:t>
      </w:r>
      <w:r w:rsidR="00A74C60" w:rsidRPr="004B4087">
        <w:rPr>
          <w:rFonts w:ascii="Verdana" w:hAnsi="Verdana" w:cs="Calibri"/>
          <w:sz w:val="18"/>
          <w:szCs w:val="18"/>
        </w:rPr>
        <w:t xml:space="preserve"> – po jednym komplecie z każdej strony łącznika SN,</w:t>
      </w:r>
    </w:p>
    <w:p w14:paraId="4213BA6E" w14:textId="77777777" w:rsidR="00D451AD" w:rsidRPr="004B4087" w:rsidRDefault="00D451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Połączenia prądowe obwodów pierwotnych realizować przewodem w niepełnej izolacji typu AASXSn o przekroju linii głównej lecz nie mniejszym niż 1x70mm</w:t>
      </w:r>
      <w:r w:rsidRPr="004B4087">
        <w:rPr>
          <w:rFonts w:ascii="Verdana" w:hAnsi="Verdana" w:cs="Calibri"/>
          <w:sz w:val="18"/>
          <w:szCs w:val="18"/>
          <w:vertAlign w:val="superscript"/>
        </w:rPr>
        <w:t>2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lastRenderedPageBreak/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nn w szafce sterowniczej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>systemu nadzoru dyspozytorskiego WindEX</w:t>
      </w:r>
      <w:r w:rsidR="00A63A0E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Skrzynka sterowniczo-sygnalizacyjna powinna zapewniać izolacje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o</w:t>
      </w:r>
      <w:r w:rsidR="00BE08BD" w:rsidRPr="004B4087">
        <w:rPr>
          <w:rFonts w:ascii="Verdana" w:hAnsi="Verdana" w:cs="Calibri"/>
          <w:sz w:val="18"/>
          <w:szCs w:val="18"/>
        </w:rPr>
        <w:t xml:space="preserve">C      </w:t>
      </w:r>
      <w:r w:rsidR="00FB7E07" w:rsidRPr="004B4087">
        <w:rPr>
          <w:rFonts w:ascii="Verdana" w:hAnsi="Verdana" w:cs="Calibri"/>
          <w:sz w:val="18"/>
          <w:szCs w:val="18"/>
        </w:rPr>
        <w:t xml:space="preserve"> </w:t>
      </w:r>
    </w:p>
    <w:p w14:paraId="1DD942F4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Weryfikacj</w:t>
      </w:r>
      <w:r w:rsidR="003A2946" w:rsidRPr="004B4087"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istniejącej instalacji uziemiającej stanowisko słupowe – w przypadku koniecznym dokonać jej rozbudowy w celu uzyskania wartości rezystancji uziemienia </w:t>
      </w:r>
      <w:r w:rsidRPr="004B4087">
        <w:rPr>
          <w:rFonts w:ascii="Verdana" w:hAnsi="Verdana" w:cs="Calibri"/>
          <w:sz w:val="18"/>
          <w:szCs w:val="18"/>
        </w:rPr>
        <w:br/>
        <w:t>o wartości  R≤</w:t>
      </w:r>
      <w:r w:rsidR="00FB7E07" w:rsidRPr="004B4087">
        <w:rPr>
          <w:rFonts w:ascii="Verdana" w:hAnsi="Verdana" w:cs="Calibri"/>
          <w:sz w:val="18"/>
          <w:szCs w:val="18"/>
        </w:rPr>
        <w:t>10</w:t>
      </w:r>
      <w:r w:rsidRPr="004B4087">
        <w:rPr>
          <w:rFonts w:ascii="Verdana" w:hAnsi="Verdana" w:cs="Calibri"/>
          <w:sz w:val="18"/>
          <w:szCs w:val="18"/>
        </w:rPr>
        <w:t>Ω (po przeliczeniu z uwzględnieniem współczynników korekcyjnych dla danego gruntu)</w:t>
      </w:r>
      <w:r w:rsidR="00BE08BD" w:rsidRPr="004B4087">
        <w:rPr>
          <w:rFonts w:ascii="Verdana" w:hAnsi="Verdana" w:cs="Calibri"/>
          <w:sz w:val="18"/>
          <w:szCs w:val="18"/>
        </w:rPr>
        <w:t xml:space="preserve"> </w:t>
      </w:r>
    </w:p>
    <w:p w14:paraId="32EA5246" w14:textId="77777777" w:rsidR="00C23212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Podłączeni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przekładników </w:t>
      </w:r>
      <w:r w:rsidR="00A74C60" w:rsidRPr="004B4087">
        <w:rPr>
          <w:rFonts w:ascii="Verdana" w:hAnsi="Verdana" w:cs="Calibri"/>
          <w:sz w:val="18"/>
          <w:szCs w:val="18"/>
        </w:rPr>
        <w:t>napięciowych</w:t>
      </w:r>
      <w:r w:rsidRPr="004B4087">
        <w:rPr>
          <w:rFonts w:ascii="Verdana" w:hAnsi="Verdana" w:cs="Calibri"/>
          <w:sz w:val="18"/>
          <w:szCs w:val="18"/>
        </w:rPr>
        <w:t xml:space="preserve"> / kombisensorów realizować od strony zasilania linii SN w ukł</w:t>
      </w:r>
      <w:r w:rsidR="00C23212" w:rsidRPr="004B4087">
        <w:rPr>
          <w:rFonts w:ascii="Verdana" w:hAnsi="Verdana" w:cs="Calibri"/>
          <w:sz w:val="18"/>
          <w:szCs w:val="18"/>
        </w:rPr>
        <w:t xml:space="preserve">adzie normalnym – uzgodnić z RE na etapie prac </w:t>
      </w:r>
      <w:r w:rsidR="00512B43" w:rsidRPr="004B4087">
        <w:rPr>
          <w:rFonts w:ascii="Verdana" w:hAnsi="Verdana" w:cs="Calibri"/>
          <w:sz w:val="18"/>
          <w:szCs w:val="18"/>
        </w:rPr>
        <w:t>projektowych</w:t>
      </w:r>
      <w:r w:rsidR="00C23212" w:rsidRPr="004B4087">
        <w:rPr>
          <w:rFonts w:ascii="Verdana" w:hAnsi="Verdana" w:cs="Calibri"/>
          <w:sz w:val="18"/>
          <w:szCs w:val="18"/>
        </w:rPr>
        <w:t>,</w:t>
      </w:r>
    </w:p>
    <w:p w14:paraId="626313C8" w14:textId="77777777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Dokonać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Sygnalizację wraz z pomiarami z zainstalowanego łącznika SN należy zaimplementować do systemu nadzoru dyspozytorskiego WindEX wraz z odwzorowaniem stanu położenia łącznika SN,</w:t>
      </w:r>
    </w:p>
    <w:p w14:paraId="0A516574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Oznakowanie zabudowanych  urządzeń wg wytycznych WBSE,</w:t>
      </w:r>
    </w:p>
    <w:p w14:paraId="6FADCC9C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potwierdzenia od </w:t>
      </w:r>
      <w:r w:rsidRPr="004B4087">
        <w:rPr>
          <w:rFonts w:ascii="Verdana" w:hAnsi="Verdana" w:cs="Calibri"/>
          <w:color w:val="FF0000"/>
          <w:sz w:val="18"/>
          <w:szCs w:val="18"/>
        </w:rPr>
        <w:t xml:space="preserve">CD……. </w:t>
      </w:r>
      <w:r w:rsidRPr="004B4087">
        <w:rPr>
          <w:rFonts w:ascii="Verdana" w:hAnsi="Verdana" w:cs="Calibri"/>
          <w:sz w:val="18"/>
          <w:szCs w:val="18"/>
        </w:rPr>
        <w:t xml:space="preserve">o poprawności wprowadzonych danych do systemu nadzoru dyspozytorskiego WindEX wraz z przeprowadzonymi próbami funkcjonalnymi </w:t>
      </w:r>
      <w:r w:rsidR="003E1A73" w:rsidRPr="004B4087">
        <w:rPr>
          <w:rFonts w:ascii="Verdana" w:hAnsi="Verdana" w:cs="Calibri"/>
          <w:sz w:val="18"/>
          <w:szCs w:val="18"/>
        </w:rPr>
        <w:t xml:space="preserve">łącznika </w:t>
      </w:r>
      <w:r w:rsidRPr="004B4087">
        <w:rPr>
          <w:rFonts w:ascii="Verdana" w:hAnsi="Verdana" w:cs="Calibri"/>
          <w:sz w:val="18"/>
          <w:szCs w:val="18"/>
        </w:rPr>
        <w:t>lokalnie</w:t>
      </w:r>
      <w:r w:rsidR="00F72858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 xml:space="preserve">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WindEX,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77777777" w:rsidR="002D050C" w:rsidRPr="004B4087" w:rsidRDefault="0060592C" w:rsidP="003F1098">
      <w:pPr>
        <w:keepNext/>
        <w:widowControl w:val="0"/>
        <w:spacing w:before="60" w:after="6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1) 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2D346B69" w14:textId="27C38D1F" w:rsidR="0060592C" w:rsidRPr="004B4087" w:rsidRDefault="0060592C" w:rsidP="003F1098">
      <w:pPr>
        <w:pStyle w:val="Akapitzlist"/>
        <w:keepNext/>
        <w:widowControl w:val="0"/>
        <w:spacing w:before="60" w:after="60"/>
        <w:ind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  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3F59F0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3F59F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3F59F0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3F59F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Pr="004B4087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4B4087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4B4087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8B3D6A" w:rsidRPr="002428CD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2428CD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2428CD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2428CD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FB285B9" w14:textId="12659392" w:rsidR="00270EDF" w:rsidRPr="002428CD" w:rsidRDefault="00270EDF" w:rsidP="00270EDF">
      <w:pPr>
        <w:pStyle w:val="Akapitzlist"/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2428CD">
        <w:rPr>
          <w:rFonts w:ascii="Verdana" w:hAnsi="Verdana"/>
          <w:bCs/>
          <w:sz w:val="18"/>
          <w:szCs w:val="18"/>
          <w:lang w:val="x-none" w:eastAsia="x-none"/>
        </w:rPr>
        <w:t xml:space="preserve">W celu dotrzymania maksymalnych czasów </w:t>
      </w:r>
      <w:r w:rsidR="00373790" w:rsidRPr="002428CD">
        <w:rPr>
          <w:rFonts w:ascii="Verdana" w:hAnsi="Verdana"/>
          <w:bCs/>
          <w:sz w:val="18"/>
          <w:szCs w:val="18"/>
          <w:lang w:val="x-none" w:eastAsia="x-none"/>
        </w:rPr>
        <w:t>wyłączeń</w:t>
      </w:r>
      <w:r w:rsidRPr="002428CD">
        <w:rPr>
          <w:rFonts w:ascii="Verdana" w:hAnsi="Verdana"/>
          <w:bCs/>
          <w:sz w:val="18"/>
          <w:szCs w:val="18"/>
          <w:lang w:val="x-none" w:eastAsia="x-none"/>
        </w:rPr>
        <w:t xml:space="preserve"> dla Odbiorców, wykonawca zasili przewidziane do wyłączenia stacje transformatorowe 15/0,4 kV agregatami prądotwórczymi lub stacjami przewoźnymi z przerwą na czas ich podłączenia w systemie samodopuszczeń. Wykonawca jest zobowiązany do zabezpieczenia rezerwowego </w:t>
      </w:r>
      <w:r w:rsidRPr="002428CD">
        <w:rPr>
          <w:rFonts w:ascii="Verdana" w:hAnsi="Verdana"/>
          <w:bCs/>
          <w:sz w:val="18"/>
          <w:szCs w:val="18"/>
          <w:lang w:val="x-none" w:eastAsia="x-none"/>
        </w:rPr>
        <w:lastRenderedPageBreak/>
        <w:t xml:space="preserve">zasilania dla stacji transformatorowych 15/0,4 kV wskazanych poniżej przez Zamawiającego. </w:t>
      </w:r>
    </w:p>
    <w:p w14:paraId="4EC0CA7F" w14:textId="77777777" w:rsidR="00270EDF" w:rsidRPr="002428CD" w:rsidRDefault="00270EDF" w:rsidP="00270EDF">
      <w:pPr>
        <w:pStyle w:val="Akapitzlist"/>
        <w:ind w:left="1080" w:firstLine="0"/>
        <w:rPr>
          <w:rFonts w:ascii="Verdana" w:hAnsi="Verdana"/>
          <w:bCs/>
          <w:sz w:val="18"/>
          <w:szCs w:val="18"/>
          <w:lang w:val="x-none" w:eastAsia="x-none"/>
        </w:rPr>
      </w:pPr>
      <w:r w:rsidRPr="002428CD">
        <w:rPr>
          <w:rFonts w:ascii="Verdana" w:hAnsi="Verdana"/>
          <w:bCs/>
          <w:sz w:val="18"/>
          <w:szCs w:val="18"/>
          <w:lang w:val="x-none" w:eastAsia="x-none"/>
        </w:rPr>
        <w:t>Stacje transformatorowe 15/0,4 kV wskazane przez Zamawiającego do zasilania jednostkami prądotwórczymi:</w:t>
      </w:r>
    </w:p>
    <w:p w14:paraId="0623F21B" w14:textId="77777777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>Zadanie 1:</w:t>
      </w:r>
    </w:p>
    <w:p w14:paraId="4F1DDF86" w14:textId="6628784D" w:rsidR="003E1508" w:rsidRDefault="00E40F89" w:rsidP="003E1508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E40F89">
        <w:rPr>
          <w:rFonts w:ascii="Calibri" w:hAnsi="Calibri"/>
          <w:bCs/>
          <w:sz w:val="22"/>
          <w:szCs w:val="22"/>
          <w:lang w:eastAsia="x-none"/>
        </w:rPr>
        <w:t>Borowa 1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ab/>
      </w:r>
      <w:r>
        <w:rPr>
          <w:rFonts w:ascii="Calibri" w:hAnsi="Calibri"/>
          <w:bCs/>
          <w:sz w:val="22"/>
          <w:szCs w:val="22"/>
          <w:lang w:eastAsia="x-none"/>
        </w:rPr>
        <w:t xml:space="preserve">             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 xml:space="preserve">nr: </w:t>
      </w:r>
      <w:r w:rsidRPr="00E40F89">
        <w:rPr>
          <w:rFonts w:ascii="Calibri" w:hAnsi="Calibri"/>
          <w:bCs/>
          <w:sz w:val="22"/>
          <w:szCs w:val="22"/>
          <w:lang w:eastAsia="x-none"/>
        </w:rPr>
        <w:t>11-0290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ab/>
        <w:t>moc 1</w:t>
      </w:r>
      <w:r>
        <w:rPr>
          <w:rFonts w:ascii="Calibri" w:hAnsi="Calibri"/>
          <w:bCs/>
          <w:sz w:val="22"/>
          <w:szCs w:val="22"/>
          <w:lang w:eastAsia="x-none"/>
        </w:rPr>
        <w:t>6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>0kVA</w:t>
      </w:r>
    </w:p>
    <w:p w14:paraId="30C1C49B" w14:textId="314135DC" w:rsidR="00E40F89" w:rsidRPr="003E1508" w:rsidRDefault="00174B2F" w:rsidP="003E1508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>
        <w:rPr>
          <w:rFonts w:ascii="Calibri" w:hAnsi="Calibri"/>
          <w:bCs/>
          <w:sz w:val="22"/>
          <w:szCs w:val="22"/>
          <w:lang w:eastAsia="x-none"/>
        </w:rPr>
        <w:t>Montaż ł</w:t>
      </w:r>
      <w:r w:rsidR="00E40F89">
        <w:rPr>
          <w:rFonts w:ascii="Calibri" w:hAnsi="Calibri"/>
          <w:bCs/>
          <w:sz w:val="22"/>
          <w:szCs w:val="22"/>
          <w:lang w:eastAsia="x-none"/>
        </w:rPr>
        <w:t>ącznik</w:t>
      </w:r>
      <w:r>
        <w:rPr>
          <w:rFonts w:ascii="Calibri" w:hAnsi="Calibri"/>
          <w:bCs/>
          <w:sz w:val="22"/>
          <w:szCs w:val="22"/>
          <w:lang w:eastAsia="x-none"/>
        </w:rPr>
        <w:t>ów</w:t>
      </w:r>
      <w:r w:rsidR="00E40F89">
        <w:rPr>
          <w:rFonts w:ascii="Calibri" w:hAnsi="Calibri"/>
          <w:bCs/>
          <w:sz w:val="22"/>
          <w:szCs w:val="22"/>
          <w:lang w:eastAsia="x-none"/>
        </w:rPr>
        <w:t xml:space="preserve"> jednobiegunow</w:t>
      </w:r>
      <w:r>
        <w:rPr>
          <w:rFonts w:ascii="Calibri" w:hAnsi="Calibri"/>
          <w:bCs/>
          <w:sz w:val="22"/>
          <w:szCs w:val="22"/>
          <w:lang w:eastAsia="x-none"/>
        </w:rPr>
        <w:t>ych</w:t>
      </w:r>
    </w:p>
    <w:p w14:paraId="54424005" w14:textId="77777777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 xml:space="preserve">Zadanie 2: </w:t>
      </w:r>
    </w:p>
    <w:p w14:paraId="0A32D7BA" w14:textId="789CE698" w:rsidR="00E40F89" w:rsidRDefault="00E40F89" w:rsidP="00E40F89">
      <w:pPr>
        <w:pStyle w:val="Akapitzlist"/>
        <w:tabs>
          <w:tab w:val="left" w:pos="3318"/>
          <w:tab w:val="left" w:pos="5710"/>
        </w:tabs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E40F89">
        <w:rPr>
          <w:rFonts w:ascii="Calibri" w:hAnsi="Calibri"/>
          <w:bCs/>
          <w:sz w:val="22"/>
          <w:szCs w:val="22"/>
          <w:lang w:eastAsia="x-none"/>
        </w:rPr>
        <w:t>Jeżów Brzeziny</w:t>
      </w:r>
      <w:r>
        <w:rPr>
          <w:rFonts w:ascii="Calibri" w:hAnsi="Calibri"/>
          <w:bCs/>
          <w:sz w:val="22"/>
          <w:szCs w:val="22"/>
          <w:lang w:eastAsia="x-none"/>
        </w:rPr>
        <w:tab/>
        <w:t xml:space="preserve">     nr:</w:t>
      </w:r>
      <w:r w:rsidRPr="00E40F89">
        <w:t xml:space="preserve"> </w:t>
      </w:r>
      <w:r w:rsidRPr="00E40F89">
        <w:rPr>
          <w:rFonts w:ascii="Calibri" w:hAnsi="Calibri"/>
          <w:bCs/>
          <w:sz w:val="22"/>
          <w:szCs w:val="22"/>
          <w:lang w:eastAsia="x-none"/>
        </w:rPr>
        <w:t>1-1255</w:t>
      </w:r>
      <w:r>
        <w:rPr>
          <w:rFonts w:ascii="Calibri" w:hAnsi="Calibri"/>
          <w:bCs/>
          <w:sz w:val="22"/>
          <w:szCs w:val="22"/>
          <w:lang w:eastAsia="x-none"/>
        </w:rPr>
        <w:t xml:space="preserve"> </w:t>
      </w:r>
      <w:r>
        <w:rPr>
          <w:rFonts w:ascii="Calibri" w:hAnsi="Calibri"/>
          <w:bCs/>
          <w:sz w:val="22"/>
          <w:szCs w:val="22"/>
          <w:lang w:eastAsia="x-none"/>
        </w:rPr>
        <w:tab/>
      </w:r>
      <w:r w:rsidRPr="003E1508">
        <w:rPr>
          <w:rFonts w:ascii="Calibri" w:hAnsi="Calibri"/>
          <w:bCs/>
          <w:sz w:val="22"/>
          <w:szCs w:val="22"/>
          <w:lang w:eastAsia="x-none"/>
        </w:rPr>
        <w:t>moc 63kVA</w:t>
      </w:r>
    </w:p>
    <w:p w14:paraId="73F45B72" w14:textId="17E01283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 xml:space="preserve">Zadanie 3:  </w:t>
      </w:r>
    </w:p>
    <w:p w14:paraId="41DEC2DE" w14:textId="3AA8F3B4" w:rsidR="003F59F0" w:rsidRDefault="003164BE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164BE">
        <w:rPr>
          <w:rFonts w:ascii="Calibri" w:hAnsi="Calibri"/>
          <w:bCs/>
          <w:sz w:val="22"/>
          <w:szCs w:val="22"/>
          <w:lang w:eastAsia="x-none"/>
        </w:rPr>
        <w:t>Stoczki 1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nr: </w:t>
      </w:r>
      <w:r w:rsidRPr="003164BE">
        <w:rPr>
          <w:rFonts w:ascii="Calibri" w:hAnsi="Calibri"/>
          <w:bCs/>
          <w:sz w:val="22"/>
          <w:szCs w:val="22"/>
          <w:lang w:eastAsia="x-none"/>
        </w:rPr>
        <w:t>1-0069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moc </w:t>
      </w:r>
      <w:r>
        <w:rPr>
          <w:rFonts w:ascii="Calibri" w:hAnsi="Calibri"/>
          <w:bCs/>
          <w:sz w:val="22"/>
          <w:szCs w:val="22"/>
          <w:lang w:eastAsia="x-none"/>
        </w:rPr>
        <w:t>40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>k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>VA</w:t>
      </w:r>
    </w:p>
    <w:p w14:paraId="78774068" w14:textId="049E6112" w:rsidR="003164BE" w:rsidRPr="003E1508" w:rsidRDefault="003164BE" w:rsidP="003164BE">
      <w:pPr>
        <w:pStyle w:val="Akapitzlist"/>
        <w:tabs>
          <w:tab w:val="left" w:pos="3581"/>
          <w:tab w:val="left" w:pos="5647"/>
        </w:tabs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164BE">
        <w:rPr>
          <w:rFonts w:ascii="Calibri" w:hAnsi="Calibri"/>
          <w:bCs/>
          <w:sz w:val="22"/>
          <w:szCs w:val="22"/>
          <w:lang w:eastAsia="x-none"/>
        </w:rPr>
        <w:t>Pi</w:t>
      </w:r>
      <w:r>
        <w:rPr>
          <w:rFonts w:ascii="Calibri" w:hAnsi="Calibri"/>
          <w:bCs/>
          <w:sz w:val="22"/>
          <w:szCs w:val="22"/>
          <w:lang w:eastAsia="x-none"/>
        </w:rPr>
        <w:t>ę</w:t>
      </w:r>
      <w:r w:rsidRPr="003164BE">
        <w:rPr>
          <w:rFonts w:ascii="Calibri" w:hAnsi="Calibri"/>
          <w:bCs/>
          <w:sz w:val="22"/>
          <w:szCs w:val="22"/>
          <w:lang w:eastAsia="x-none"/>
        </w:rPr>
        <w:t>tków</w:t>
      </w:r>
      <w:r>
        <w:rPr>
          <w:rFonts w:ascii="Calibri" w:hAnsi="Calibri"/>
          <w:bCs/>
          <w:sz w:val="22"/>
          <w:szCs w:val="22"/>
          <w:lang w:eastAsia="x-none"/>
        </w:rPr>
        <w:tab/>
        <w:t xml:space="preserve">nr: </w:t>
      </w:r>
      <w:r w:rsidRPr="003164BE">
        <w:rPr>
          <w:rFonts w:ascii="Calibri" w:hAnsi="Calibri"/>
          <w:bCs/>
          <w:sz w:val="22"/>
          <w:szCs w:val="22"/>
          <w:lang w:eastAsia="x-none"/>
        </w:rPr>
        <w:t>1-1165</w:t>
      </w:r>
      <w:r>
        <w:rPr>
          <w:rFonts w:ascii="Calibri" w:hAnsi="Calibri"/>
          <w:bCs/>
          <w:sz w:val="22"/>
          <w:szCs w:val="22"/>
          <w:lang w:eastAsia="x-none"/>
        </w:rPr>
        <w:tab/>
      </w:r>
      <w:r w:rsidRPr="003E1508">
        <w:rPr>
          <w:rFonts w:ascii="Calibri" w:hAnsi="Calibri"/>
          <w:bCs/>
          <w:sz w:val="22"/>
          <w:szCs w:val="22"/>
          <w:lang w:eastAsia="x-none"/>
        </w:rPr>
        <w:t>moc 100kVA</w:t>
      </w:r>
    </w:p>
    <w:p w14:paraId="19E6A5E7" w14:textId="77777777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 xml:space="preserve">Zadanie 4: </w:t>
      </w:r>
    </w:p>
    <w:p w14:paraId="3E1D819E" w14:textId="20DD201F" w:rsidR="003F59F0" w:rsidRPr="003E1508" w:rsidRDefault="003164BE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164BE">
        <w:rPr>
          <w:rFonts w:ascii="Calibri" w:hAnsi="Calibri"/>
          <w:bCs/>
          <w:sz w:val="22"/>
          <w:szCs w:val="22"/>
          <w:lang w:eastAsia="x-none"/>
        </w:rPr>
        <w:t>Sierosław 1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ab/>
      </w:r>
      <w:r>
        <w:rPr>
          <w:rFonts w:ascii="Calibri" w:hAnsi="Calibri"/>
          <w:bCs/>
          <w:sz w:val="22"/>
          <w:szCs w:val="22"/>
          <w:lang w:eastAsia="x-none"/>
        </w:rPr>
        <w:t xml:space="preserve">              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 xml:space="preserve">nr: </w:t>
      </w:r>
      <w:r w:rsidRPr="003164BE">
        <w:rPr>
          <w:rFonts w:ascii="Calibri" w:hAnsi="Calibri"/>
          <w:bCs/>
          <w:sz w:val="22"/>
          <w:szCs w:val="22"/>
          <w:lang w:eastAsia="x-none"/>
        </w:rPr>
        <w:t>1-0513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moc 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>1</w:t>
      </w:r>
      <w:r>
        <w:rPr>
          <w:rFonts w:ascii="Calibri" w:hAnsi="Calibri"/>
          <w:bCs/>
          <w:sz w:val="22"/>
          <w:szCs w:val="22"/>
          <w:lang w:eastAsia="x-none"/>
        </w:rPr>
        <w:t>6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>0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>kVA</w:t>
      </w:r>
    </w:p>
    <w:p w14:paraId="1534B936" w14:textId="77777777" w:rsidR="00174B2F" w:rsidRPr="003E1508" w:rsidRDefault="00174B2F" w:rsidP="00174B2F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>
        <w:rPr>
          <w:rFonts w:ascii="Calibri" w:hAnsi="Calibri"/>
          <w:bCs/>
          <w:sz w:val="22"/>
          <w:szCs w:val="22"/>
          <w:lang w:eastAsia="x-none"/>
        </w:rPr>
        <w:t>Montaż łączników jednobiegunowych</w:t>
      </w:r>
    </w:p>
    <w:p w14:paraId="2EC3D5BB" w14:textId="77777777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>Zadanie 5</w:t>
      </w:r>
    </w:p>
    <w:p w14:paraId="40630623" w14:textId="04E83A49" w:rsidR="003F59F0" w:rsidRPr="003E1508" w:rsidRDefault="003164BE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164BE">
        <w:rPr>
          <w:rFonts w:ascii="Calibri" w:hAnsi="Calibri"/>
          <w:bCs/>
          <w:sz w:val="22"/>
          <w:szCs w:val="22"/>
          <w:lang w:eastAsia="x-none"/>
        </w:rPr>
        <w:t>Grabina Wola 2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 xml:space="preserve"> 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nr: </w:t>
      </w:r>
      <w:r w:rsidRPr="003164BE">
        <w:rPr>
          <w:rFonts w:ascii="Calibri" w:hAnsi="Calibri"/>
          <w:bCs/>
          <w:sz w:val="22"/>
          <w:szCs w:val="22"/>
          <w:lang w:eastAsia="x-none"/>
        </w:rPr>
        <w:t>1-1534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moc </w:t>
      </w:r>
      <w:r w:rsidR="003E1508" w:rsidRPr="003E1508">
        <w:rPr>
          <w:rFonts w:ascii="Calibri" w:hAnsi="Calibri"/>
          <w:bCs/>
          <w:sz w:val="22"/>
          <w:szCs w:val="22"/>
          <w:lang w:eastAsia="x-none"/>
        </w:rPr>
        <w:t>100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>kVA</w:t>
      </w:r>
    </w:p>
    <w:p w14:paraId="31EF498D" w14:textId="517A2BE7" w:rsidR="003F59F0" w:rsidRPr="003E1508" w:rsidRDefault="003164BE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164BE">
        <w:rPr>
          <w:rFonts w:ascii="Calibri" w:hAnsi="Calibri"/>
          <w:bCs/>
          <w:sz w:val="22"/>
          <w:szCs w:val="22"/>
          <w:lang w:eastAsia="x-none"/>
        </w:rPr>
        <w:t>Grabina Wola 1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nr: </w:t>
      </w:r>
      <w:r w:rsidRPr="003164BE">
        <w:rPr>
          <w:rFonts w:ascii="Calibri" w:hAnsi="Calibri"/>
          <w:bCs/>
          <w:sz w:val="22"/>
          <w:szCs w:val="22"/>
          <w:lang w:eastAsia="x-none"/>
        </w:rPr>
        <w:t>1-1533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moc </w:t>
      </w:r>
      <w:r>
        <w:rPr>
          <w:rFonts w:ascii="Calibri" w:hAnsi="Calibri"/>
          <w:bCs/>
          <w:sz w:val="22"/>
          <w:szCs w:val="22"/>
          <w:lang w:eastAsia="x-none"/>
        </w:rPr>
        <w:t>63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>kVA</w:t>
      </w:r>
    </w:p>
    <w:p w14:paraId="43E58216" w14:textId="77777777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 xml:space="preserve">Zadanie 6: </w:t>
      </w:r>
    </w:p>
    <w:p w14:paraId="7F508FBC" w14:textId="28814E48" w:rsidR="003164BE" w:rsidRDefault="003164BE" w:rsidP="003164BE">
      <w:pPr>
        <w:pStyle w:val="Akapitzlist"/>
        <w:tabs>
          <w:tab w:val="left" w:pos="3469"/>
          <w:tab w:val="left" w:pos="5697"/>
        </w:tabs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164BE">
        <w:rPr>
          <w:rFonts w:ascii="Calibri" w:hAnsi="Calibri"/>
          <w:bCs/>
          <w:sz w:val="22"/>
          <w:szCs w:val="22"/>
          <w:lang w:eastAsia="x-none"/>
        </w:rPr>
        <w:t>Czarnocin 2</w:t>
      </w:r>
      <w:r>
        <w:rPr>
          <w:rFonts w:ascii="Calibri" w:hAnsi="Calibri"/>
          <w:bCs/>
          <w:sz w:val="22"/>
          <w:szCs w:val="22"/>
          <w:lang w:eastAsia="x-none"/>
        </w:rPr>
        <w:tab/>
        <w:t xml:space="preserve"> nr: </w:t>
      </w:r>
      <w:r w:rsidRPr="003164BE">
        <w:rPr>
          <w:rFonts w:ascii="Calibri" w:hAnsi="Calibri"/>
          <w:bCs/>
          <w:sz w:val="22"/>
          <w:szCs w:val="22"/>
          <w:lang w:eastAsia="x-none"/>
        </w:rPr>
        <w:t>1-1659</w:t>
      </w:r>
      <w:r>
        <w:rPr>
          <w:rFonts w:ascii="Calibri" w:hAnsi="Calibri"/>
          <w:bCs/>
          <w:sz w:val="22"/>
          <w:szCs w:val="22"/>
          <w:lang w:eastAsia="x-none"/>
        </w:rPr>
        <w:tab/>
      </w:r>
      <w:r w:rsidRPr="003E1508">
        <w:rPr>
          <w:rFonts w:ascii="Calibri" w:hAnsi="Calibri"/>
          <w:bCs/>
          <w:sz w:val="22"/>
          <w:szCs w:val="22"/>
          <w:lang w:eastAsia="x-none"/>
        </w:rPr>
        <w:t xml:space="preserve">moc </w:t>
      </w:r>
      <w:r>
        <w:rPr>
          <w:rFonts w:ascii="Calibri" w:hAnsi="Calibri"/>
          <w:bCs/>
          <w:sz w:val="22"/>
          <w:szCs w:val="22"/>
          <w:lang w:eastAsia="x-none"/>
        </w:rPr>
        <w:t>250</w:t>
      </w:r>
      <w:r w:rsidRPr="003E1508">
        <w:rPr>
          <w:rFonts w:ascii="Calibri" w:hAnsi="Calibri"/>
          <w:bCs/>
          <w:sz w:val="22"/>
          <w:szCs w:val="22"/>
          <w:lang w:eastAsia="x-none"/>
        </w:rPr>
        <w:t>kVA</w:t>
      </w:r>
    </w:p>
    <w:p w14:paraId="5AD06FAA" w14:textId="77777777" w:rsidR="00270EDF" w:rsidRPr="003F59F0" w:rsidRDefault="00270EDF" w:rsidP="00270EDF">
      <w:pPr>
        <w:widowControl w:val="0"/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eastAsia="x-none"/>
        </w:rPr>
      </w:pP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18C95270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lastRenderedPageBreak/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4C68D5BF" w14:textId="77777777" w:rsidR="00D1298B" w:rsidRPr="004B4087" w:rsidRDefault="00D1298B" w:rsidP="00174111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</w:t>
      </w:r>
      <w:r w:rsidR="00174111" w:rsidRPr="004B4087">
        <w:rPr>
          <w:rFonts w:ascii="Verdana" w:hAnsi="Verdana"/>
          <w:sz w:val="18"/>
          <w:szCs w:val="18"/>
        </w:rPr>
        <w:t xml:space="preserve">em trasy obiektu inwentarzowego </w:t>
      </w:r>
      <w:r w:rsidR="00174111" w:rsidRPr="004B4087">
        <w:rPr>
          <w:rFonts w:ascii="Verdana" w:hAnsi="Verdana"/>
          <w:sz w:val="18"/>
          <w:szCs w:val="18"/>
          <w:lang w:val="pl-PL"/>
        </w:rPr>
        <w:t>(</w:t>
      </w:r>
      <w:r w:rsidR="00174111" w:rsidRPr="004B4087">
        <w:rPr>
          <w:rFonts w:ascii="Verdana" w:hAnsi="Verdana" w:cs="Calibri"/>
          <w:sz w:val="18"/>
          <w:szCs w:val="18"/>
        </w:rPr>
        <w:t>w przypadku wymiany stanowiska słupowego SN</w:t>
      </w:r>
      <w:r w:rsidR="00174111" w:rsidRPr="004B4087">
        <w:rPr>
          <w:rFonts w:ascii="Verdana" w:hAnsi="Verdana"/>
          <w:sz w:val="18"/>
          <w:szCs w:val="18"/>
          <w:lang w:val="pl-PL"/>
        </w:rPr>
        <w:t>)</w:t>
      </w: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8FD96A2" w14:textId="77777777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1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1,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1388B53F" w14:textId="77777777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</w:t>
      </w:r>
      <w:r>
        <w:rPr>
          <w:rFonts w:asciiTheme="minorHAnsi" w:hAnsiTheme="minorHAnsi"/>
          <w:color w:val="000000" w:themeColor="text1"/>
          <w:sz w:val="22"/>
          <w:szCs w:val="22"/>
          <w:lang w:eastAsia="x-none"/>
        </w:rPr>
        <w:t>2</w:t>
      </w: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2 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7E9DF70B" w14:textId="77777777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</w:t>
      </w:r>
      <w:r>
        <w:rPr>
          <w:rFonts w:asciiTheme="minorHAnsi" w:hAnsiTheme="minorHAnsi"/>
          <w:color w:val="000000" w:themeColor="text1"/>
          <w:sz w:val="22"/>
          <w:szCs w:val="22"/>
          <w:lang w:eastAsia="x-none"/>
        </w:rPr>
        <w:t>3</w:t>
      </w: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3 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0D1B53F1" w14:textId="77777777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</w:t>
      </w:r>
      <w:r>
        <w:rPr>
          <w:rFonts w:asciiTheme="minorHAnsi" w:hAnsiTheme="minorHAnsi"/>
          <w:color w:val="000000" w:themeColor="text1"/>
          <w:sz w:val="22"/>
          <w:szCs w:val="22"/>
          <w:lang w:eastAsia="x-none"/>
        </w:rPr>
        <w:t>4</w:t>
      </w: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4 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6C6FEA3D" w14:textId="77777777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</w:t>
      </w:r>
      <w:r>
        <w:rPr>
          <w:rFonts w:asciiTheme="minorHAnsi" w:hAnsiTheme="minorHAnsi"/>
          <w:color w:val="000000" w:themeColor="text1"/>
          <w:sz w:val="22"/>
          <w:szCs w:val="22"/>
          <w:lang w:eastAsia="x-none"/>
        </w:rPr>
        <w:t>5</w:t>
      </w: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5 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1C7A0E03" w14:textId="77777777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</w:t>
      </w:r>
      <w:r>
        <w:rPr>
          <w:rFonts w:asciiTheme="minorHAnsi" w:hAnsiTheme="minorHAnsi"/>
          <w:color w:val="000000" w:themeColor="text1"/>
          <w:sz w:val="22"/>
          <w:szCs w:val="22"/>
          <w:lang w:eastAsia="x-none"/>
        </w:rPr>
        <w:t>6</w:t>
      </w: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6 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143D3342" w14:textId="77777777" w:rsidR="00A076B3" w:rsidRPr="00B168E6" w:rsidRDefault="00A076B3" w:rsidP="00B168E6">
      <w:pPr>
        <w:rPr>
          <w:rFonts w:asciiTheme="minorHAnsi" w:hAnsiTheme="minorHAnsi"/>
          <w:lang w:eastAsia="x-none"/>
        </w:rPr>
      </w:pPr>
    </w:p>
    <w:sectPr w:rsidR="00A076B3" w:rsidRPr="00B168E6" w:rsidSect="004B408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E9BC8" w14:textId="77777777" w:rsidR="00D25DB4" w:rsidRDefault="00D25DB4">
      <w:r>
        <w:separator/>
      </w:r>
    </w:p>
  </w:endnote>
  <w:endnote w:type="continuationSeparator" w:id="0">
    <w:p w14:paraId="20E74EFF" w14:textId="77777777" w:rsidR="00D25DB4" w:rsidRDefault="00D2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75A1E" w14:textId="77777777" w:rsidR="00674D85" w:rsidRDefault="00674D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3B3F" w14:textId="77777777" w:rsidR="00674D85" w:rsidRDefault="00674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7C7F7" w14:textId="77777777" w:rsidR="00D25DB4" w:rsidRDefault="00D25DB4">
      <w:r>
        <w:separator/>
      </w:r>
    </w:p>
  </w:footnote>
  <w:footnote w:type="continuationSeparator" w:id="0">
    <w:p w14:paraId="7C1889A3" w14:textId="77777777" w:rsidR="00D25DB4" w:rsidRDefault="00D25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B991" w14:textId="77777777" w:rsidR="00674D85" w:rsidRDefault="00674D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6A954BED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C8EBB21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B93A753" w14:textId="36C1E09D" w:rsidR="006E5BE4" w:rsidRPr="006B2C28" w:rsidRDefault="00674D8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74D8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POST/DYS/OLD/GZ/01261/2026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56C0ECBF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0D41078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2DE7" w14:textId="77777777" w:rsidR="00674D85" w:rsidRDefault="00674D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7E842A7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3B1F"/>
    <w:rsid w:val="000446D0"/>
    <w:rsid w:val="000449AD"/>
    <w:rsid w:val="00044DB8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4B2F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8CD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2E4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2B3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4BE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4845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508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9F0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78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1B5B"/>
    <w:rsid w:val="00673204"/>
    <w:rsid w:val="00674D85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5A60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5ECB"/>
    <w:rsid w:val="00A56B2E"/>
    <w:rsid w:val="00A573FD"/>
    <w:rsid w:val="00A57E60"/>
    <w:rsid w:val="00A6120E"/>
    <w:rsid w:val="00A63553"/>
    <w:rsid w:val="00A6391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6F7A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8BD"/>
    <w:rsid w:val="00D07AE3"/>
    <w:rsid w:val="00D10ACB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DB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3E43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6FA"/>
    <w:rsid w:val="00E00F96"/>
    <w:rsid w:val="00E00FCF"/>
    <w:rsid w:val="00E02357"/>
    <w:rsid w:val="00E03282"/>
    <w:rsid w:val="00E04E29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F45"/>
    <w:rsid w:val="00E40F89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6775C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C67"/>
    <w:rsid w:val="00F96CBA"/>
    <w:rsid w:val="00F96F47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6A1C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część 5.docx</dmsv2BaseFileName>
    <dmsv2BaseDisplayName xmlns="http://schemas.microsoft.com/sharepoint/v3">Załącznik nr 1.3 do SWZ - część 5</dmsv2BaseDisplayName>
    <dmsv2SWPP2ObjectNumber xmlns="http://schemas.microsoft.com/sharepoint/v3">POST/DYS/OLD/GZ/01261/2026                        </dmsv2SWPP2ObjectNumber>
    <dmsv2SWPP2SumMD5 xmlns="http://schemas.microsoft.com/sharepoint/v3">e90d5f0a11ce1bb2c490a26f48d92a97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24901630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FJ3FSM7XJ42E-1943046417-21378</_dlc_DocId>
    <_dlc_DocIdUrl xmlns="a19cb1c7-c5c7-46d4-85ae-d83685407bba">
      <Url>https://swpp2.dms.gkpge.pl/sites/43/_layouts/15/DocIdRedir.aspx?ID=FJ3FSM7XJ42E-1943046417-21378</Url>
      <Description>FJ3FSM7XJ42E-1943046417-21378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AE2A09-6789-42B3-A1D8-8E51AB6109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E5287B0E-5551-41C0-A72C-B2FA857FE2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BFB413-B7A6-45B9-9F53-C11D4527DC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B3078D-910C-4219-AA2D-8242D16FD5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1568</Words>
  <Characters>11025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17</cp:revision>
  <cp:lastPrinted>2011-10-20T15:55:00Z</cp:lastPrinted>
  <dcterms:created xsi:type="dcterms:W3CDTF">2025-03-03T08:26:00Z</dcterms:created>
  <dcterms:modified xsi:type="dcterms:W3CDTF">2026-04-09T10:40:00Z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f981a476-3f58-42a4-9ceb-610b85ea5a91</vt:lpwstr>
  </property>
</Properties>
</file>